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6.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CB2A3B"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colormenu v:ext="edit" fillcolor="none [3215]"/>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fillcolor="none [3215]"/>
    </o:shapedefaults>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E1BD417BA17BD40BC55415D846D0005" ma:contentTypeVersion="9" ma:contentTypeDescription="Opprett et nytt dokument." ma:contentTypeScope="" ma:versionID="cc05b51b6006180ac79aa12daaf3f72e">
  <xsd:schema xmlns:xsd="http://www.w3.org/2001/XMLSchema" xmlns:xs="http://www.w3.org/2001/XMLSchema" xmlns:p="http://schemas.microsoft.com/office/2006/metadata/properties" xmlns:ns2="bc60b52e-1071-4199-9b79-4d32ed2d8568" xmlns:ns3="0ed3e371-843b-44e4-8faf-ac3de9b1f647" targetNamespace="http://schemas.microsoft.com/office/2006/metadata/properties" ma:root="true" ma:fieldsID="f60643fc1e477171ea43e1a86843a412" ns2:_="" ns3:_="">
    <xsd:import namespace="bc60b52e-1071-4199-9b79-4d32ed2d8568"/>
    <xsd:import namespace="0ed3e371-843b-44e4-8faf-ac3de9b1f6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60b52e-1071-4199-9b79-4d32ed2d8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07f96f1-4cf0-4e2a-a766-a4a318d210fa"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d3e371-843b-44e4-8faf-ac3de9b1f6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d5db26-9388-4510-9c40-fd59b234670c}" ma:internalName="TaxCatchAll" ma:showField="CatchAllData" ma:web="0ed3e371-843b-44e4-8faf-ac3de9b1f6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60b52e-1071-4199-9b79-4d32ed2d8568">
      <Terms xmlns="http://schemas.microsoft.com/office/infopath/2007/PartnerControls"/>
    </lcf76f155ced4ddcb4097134ff3c332f>
    <TaxCatchAll xmlns="0ed3e371-843b-44e4-8faf-ac3de9b1f647" xsi:nil="true"/>
  </documentManagement>
</p:properties>
</file>

<file path=customXml/item5.xml><?xml version="1.0" encoding="utf-8"?>
<?mso-contentType ?>
<SharedContentType xmlns="Microsoft.SharePoint.Taxonomy.ContentTypeSync" SourceId="c07f96f1-4cf0-4e2a-a766-a4a318d210fa" ContentTypeId="0x0101" PreviousValue="false" LastSyncTimeStamp="2018-05-18T05:56:44.7Z"/>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77310E95-917C-48B2-832C-43765D4E5A7F}"/>
</file>

<file path=customXml/itemProps4.xml><?xml version="1.0" encoding="utf-8"?>
<ds:datastoreItem xmlns:ds="http://schemas.openxmlformats.org/officeDocument/2006/customXml" ds:itemID="{74BCCA71-696A-46D3-82A5-EE15F5D4617D}">
  <ds:schemaRefs>
    <ds:schemaRef ds:uri="http://purl.org/dc/elements/1.1/"/>
    <ds:schemaRef ds:uri="http://schemas.microsoft.com/office/2006/metadata/properties"/>
    <ds:schemaRef ds:uri="e3ad5229-5a0b-4426-a083-a460b6fa103d"/>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1513441a-869d-4ca6-9a5d-0dcf745abc40"/>
    <ds:schemaRef ds:uri="http://www.w3.org/XML/1998/namespace"/>
    <ds:schemaRef ds:uri="http://purl.org/dc/dcmitype/"/>
  </ds:schemaRefs>
</ds:datastoreItem>
</file>

<file path=customXml/itemProps5.xml><?xml version="1.0" encoding="utf-8"?>
<ds:datastoreItem xmlns:ds="http://schemas.openxmlformats.org/officeDocument/2006/customXml" ds:itemID="{737E67FF-1180-4AE2-AF23-73C705C7652E}"/>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2026-03-27T13:12:00Z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0x010100AE1BD417BA17BD40BC55415D846D0005</vt:lpwstr>
  </property>
</Properties>
</file>